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8B201" w14:textId="77777777" w:rsidR="007D197A" w:rsidRPr="00A82B09" w:rsidRDefault="007D197A">
      <w:pPr>
        <w:pStyle w:val="Textoindependiente"/>
        <w:rPr>
          <w:rFonts w:ascii="Arial" w:hAnsi="Arial" w:cs="Arial"/>
        </w:rPr>
      </w:pPr>
    </w:p>
    <w:p w14:paraId="2F01B465" w14:textId="77777777" w:rsidR="007D197A" w:rsidRPr="008445B1" w:rsidRDefault="007D197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14:paraId="6F724CF9" w14:textId="4A6B9992" w:rsidR="007D197A" w:rsidRPr="008445B1" w:rsidRDefault="007D197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="003B5745">
        <w:rPr>
          <w:rFonts w:ascii="Arial" w:eastAsia="Arial" w:hAnsi="Arial" w:cs="Arial"/>
          <w:color w:val="000000"/>
          <w:sz w:val="22"/>
          <w:szCs w:val="22"/>
        </w:rPr>
        <w:t>SHARON STEPHANY LOZADA TOVAR</w:t>
      </w:r>
      <w:r w:rsidRPr="008445B1">
        <w:rPr>
          <w:rFonts w:ascii="Arial" w:hAnsi="Arial" w:cs="Arial"/>
        </w:rPr>
        <w:tab/>
      </w:r>
    </w:p>
    <w:p w14:paraId="0EFFD4D6" w14:textId="757FEB42" w:rsidR="007D197A" w:rsidRPr="008445B1" w:rsidRDefault="007D197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="003B5745">
        <w:rPr>
          <w:rFonts w:ascii="Arial" w:eastAsia="Arial" w:hAnsi="Arial" w:cs="Arial"/>
          <w:color w:val="000000"/>
        </w:rPr>
        <w:t>1.032.402.035</w:t>
      </w:r>
      <w:r w:rsidRPr="008445B1">
        <w:rPr>
          <w:rFonts w:ascii="Arial" w:hAnsi="Arial" w:cs="Arial"/>
        </w:rPr>
        <w:tab/>
      </w:r>
    </w:p>
    <w:p w14:paraId="0794CA45" w14:textId="77EFCBE2" w:rsidR="007D197A" w:rsidRPr="008445B1" w:rsidRDefault="007D197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 xml:space="preserve">No. </w:t>
      </w:r>
      <w:r w:rsidR="003B5745" w:rsidRPr="003B5745">
        <w:rPr>
          <w:rFonts w:ascii="Arial" w:hAnsi="Arial" w:cs="Arial"/>
          <w:lang w:val="es-CO"/>
        </w:rPr>
        <w:t>3500237813</w:t>
      </w:r>
      <w:r w:rsidRPr="008445B1">
        <w:rPr>
          <w:rFonts w:ascii="Arial" w:hAnsi="Arial" w:cs="Arial"/>
          <w:color w:val="000000"/>
        </w:rPr>
        <w:tab/>
      </w:r>
    </w:p>
    <w:p w14:paraId="72207934" w14:textId="6E8D8F6E" w:rsidR="007D197A" w:rsidRPr="008445B1" w:rsidRDefault="007D197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</w:t>
      </w:r>
      <w:r w:rsidR="003B5745" w:rsidRPr="003B5745">
        <w:rPr>
          <w:rFonts w:ascii="Arial" w:hAnsi="Arial" w:cs="Arial"/>
          <w:lang w:val="es-CO"/>
        </w:rPr>
        <w:t>4500370978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14:paraId="62D6AC4F" w14:textId="7DADB7AC" w:rsidR="007D197A" w:rsidRPr="008445B1" w:rsidRDefault="007D197A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 w:rsidR="003B5745" w:rsidRPr="003B5745">
        <w:rPr>
          <w:rFonts w:ascii="Arial" w:eastAsia="Arial" w:hAnsi="Arial" w:cs="Arial"/>
        </w:rPr>
        <w:t xml:space="preserve"> </w:t>
      </w:r>
      <w:r w:rsidR="003B5745">
        <w:rPr>
          <w:rFonts w:ascii="Arial" w:eastAsia="Arial" w:hAnsi="Arial" w:cs="Arial"/>
        </w:rPr>
        <w:t>SEIS MILLONES QUINIENTOS CINCUENTA Y DOS MIL PESOS M/CTE ($6.552.000)</w:t>
      </w:r>
    </w:p>
    <w:p w14:paraId="609D4C9B" w14:textId="77777777" w:rsidR="007D197A" w:rsidRPr="008445B1" w:rsidRDefault="007D197A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>
        <w:rPr>
          <w:rFonts w:ascii="Arial" w:hAnsi="Arial" w:cs="Arial"/>
          <w:noProof/>
        </w:rPr>
        <w:t>31/jul</w:t>
      </w:r>
      <w:r w:rsidRPr="006E5E23">
        <w:rPr>
          <w:rFonts w:ascii="Arial" w:hAnsi="Arial" w:cs="Arial"/>
          <w:noProof/>
        </w:rPr>
        <w:t>/2025</w:t>
      </w:r>
    </w:p>
    <w:p w14:paraId="0D90C475" w14:textId="77777777" w:rsidR="007D197A" w:rsidRPr="00A82B09" w:rsidRDefault="007D197A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14:paraId="05CD706F" w14:textId="77777777" w:rsidR="007D197A" w:rsidRPr="00A82B09" w:rsidRDefault="007D197A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355F0115" w14:textId="77777777" w:rsidR="007D197A" w:rsidRPr="00A82B09" w:rsidRDefault="007D197A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14:paraId="18B9434B" w14:textId="0B777758" w:rsidR="007D197A" w:rsidRDefault="00D730A0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A65713">
        <w:rPr>
          <w:rFonts w:ascii="Arial" w:hAnsi="Arial" w:cs="Arial"/>
          <w:noProof/>
        </w:rPr>
        <w:t>Prestación de servicios de apoyo a la gestion  en la Secretaría del Deporte y la Recreación del proyecto denominado "Recreación, juego y lúdica para primera infancia, niñas, niños, adolescentes y jóvenes de Santiago de Cali." BP - 26005305</w:t>
      </w:r>
      <w:r w:rsidR="007D197A" w:rsidRPr="006A2B9C">
        <w:rPr>
          <w:rFonts w:ascii="Arial" w:hAnsi="Arial" w:cs="Arial"/>
          <w:color w:val="000000"/>
          <w:shd w:val="clear" w:color="auto" w:fill="FFFFFF"/>
        </w:rPr>
        <w:tab/>
      </w:r>
      <w:r w:rsidR="007D197A" w:rsidRPr="006A2B9C">
        <w:rPr>
          <w:rFonts w:ascii="Arial" w:hAnsi="Arial" w:cs="Arial"/>
          <w:color w:val="000000"/>
          <w:shd w:val="clear" w:color="auto" w:fill="FFFFFF"/>
        </w:rPr>
        <w:tab/>
      </w:r>
      <w:r w:rsidR="007D197A" w:rsidRPr="006A2B9C">
        <w:rPr>
          <w:rFonts w:ascii="Arial" w:hAnsi="Arial" w:cs="Arial"/>
          <w:color w:val="000000"/>
          <w:shd w:val="clear" w:color="auto" w:fill="FFFFFF"/>
        </w:rPr>
        <w:tab/>
      </w:r>
      <w:r w:rsidR="007D197A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165764B9" w14:textId="77777777" w:rsidR="007D197A" w:rsidRPr="00A82B09" w:rsidRDefault="007D197A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31BFC3D5" w14:textId="5F810D70" w:rsidR="007D197A" w:rsidRPr="00A82B09" w:rsidRDefault="007D197A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 </w:t>
      </w:r>
      <w:r w:rsidRPr="006A2B9C">
        <w:rPr>
          <w:rFonts w:ascii="Arial" w:hAnsi="Arial" w:cs="Arial"/>
          <w:lang w:val="es-ES_tradnl"/>
        </w:rPr>
        <w:t>416</w:t>
      </w:r>
      <w:r>
        <w:rPr>
          <w:rFonts w:ascii="Arial" w:hAnsi="Arial" w:cs="Arial"/>
          <w:lang w:val="es-ES_tradnl"/>
        </w:rPr>
        <w:t>2</w:t>
      </w:r>
      <w:r w:rsidRPr="006A2B9C">
        <w:rPr>
          <w:rFonts w:ascii="Arial" w:hAnsi="Arial" w:cs="Arial"/>
          <w:lang w:val="es-ES_tradnl"/>
        </w:rPr>
        <w:t>.010.26</w:t>
      </w:r>
      <w:r w:rsidRPr="0092241A">
        <w:rPr>
          <w:rFonts w:ascii="Arial" w:hAnsi="Arial" w:cs="Arial"/>
          <w:lang w:val="es-ES_tradnl"/>
        </w:rPr>
        <w:t>.1.</w:t>
      </w:r>
      <w:r>
        <w:rPr>
          <w:rFonts w:ascii="Arial" w:hAnsi="Arial" w:cs="Arial"/>
          <w:noProof/>
          <w:lang w:val="es-ES_tradnl"/>
        </w:rPr>
        <w:t>4162.010.26.1.</w:t>
      </w:r>
      <w:r w:rsidR="003B5745">
        <w:rPr>
          <w:rFonts w:ascii="Arial" w:hAnsi="Arial" w:cs="Arial"/>
          <w:noProof/>
          <w:lang w:val="es-ES_tradnl"/>
        </w:rPr>
        <w:t>2138</w:t>
      </w:r>
      <w:r w:rsidRPr="006E5E23">
        <w:rPr>
          <w:rFonts w:ascii="Arial" w:hAnsi="Arial" w:cs="Arial"/>
          <w:noProof/>
          <w:lang w:val="es-ES_tradnl"/>
        </w:rPr>
        <w:t>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24C885D1" w14:textId="77777777" w:rsidR="007D197A" w:rsidRPr="00A82B09" w:rsidRDefault="007D197A" w:rsidP="005E7EDD">
      <w:pPr>
        <w:pStyle w:val="Textoindependiente"/>
        <w:ind w:left="360"/>
        <w:rPr>
          <w:rFonts w:ascii="Arial" w:hAnsi="Arial" w:cs="Arial"/>
          <w:b/>
        </w:rPr>
      </w:pPr>
    </w:p>
    <w:p w14:paraId="3BC268AF" w14:textId="77777777" w:rsidR="007D197A" w:rsidRPr="00A82B09" w:rsidRDefault="007D197A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2C36DF89" w14:textId="77777777" w:rsidR="007D197A" w:rsidRPr="00A82B09" w:rsidRDefault="007D197A">
      <w:pPr>
        <w:pStyle w:val="Textoindependiente"/>
        <w:rPr>
          <w:rFonts w:ascii="Arial" w:hAnsi="Arial" w:cs="Arial"/>
          <w:b/>
        </w:rPr>
      </w:pPr>
    </w:p>
    <w:p w14:paraId="502A5C11" w14:textId="77777777" w:rsidR="007D197A" w:rsidRDefault="007D197A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041AD517" w14:textId="77777777" w:rsidR="007D197A" w:rsidRDefault="007D197A">
      <w:pPr>
        <w:pStyle w:val="Textoindependiente"/>
        <w:rPr>
          <w:rFonts w:ascii="Arial" w:hAnsi="Arial" w:cs="Arial"/>
          <w:b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4094"/>
        <w:gridCol w:w="4779"/>
      </w:tblGrid>
      <w:tr w:rsidR="003B5745" w:rsidRPr="005D5BD8" w14:paraId="6B447583" w14:textId="77777777" w:rsidTr="00A65B7B">
        <w:trPr>
          <w:trHeight w:val="1900"/>
          <w:jc w:val="center"/>
        </w:trPr>
        <w:tc>
          <w:tcPr>
            <w:tcW w:w="466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9CEBB42" w14:textId="77777777" w:rsidR="003B5745" w:rsidRPr="009A56B4" w:rsidRDefault="003B5745" w:rsidP="00A65B7B">
            <w:pPr>
              <w:rPr>
                <w:rFonts w:ascii="Arial" w:hAnsi="Arial" w:cs="Arial"/>
                <w:color w:val="000000"/>
              </w:rPr>
            </w:pPr>
            <w:r w:rsidRPr="00A65713">
              <w:rPr>
                <w:rFonts w:ascii="Arial" w:hAnsi="Arial" w:cs="Arial"/>
                <w:noProof/>
                <w:color w:val="000000"/>
              </w:rPr>
              <w:t xml:space="preserve">1.Apoyar en el desarrollo de las actividades facilitando los procesos del proyecto. Organizar las experiencias de juego, lúdica y recreación para los niños y niñas de primera infancia, a través de ofrecer apoyo en el registro y revisión de los beneficiarios del proyecto a través de la plataforma SIDER, en la presentación de informes y bases de datos, correspondiente a las jornadas y eventos.                                                                                                          2. Acompañar  las actividades operativas, logísticas o asistenciales de carácter misional del área de fomento en relación con las otras de la Secretaría de Deporte y la Recreación                                                                                                                                                                                                                      3. ofrecer apoyo tecnico en la </w:t>
            </w:r>
            <w:r w:rsidRPr="00A65713">
              <w:rPr>
                <w:rFonts w:ascii="Arial" w:hAnsi="Arial" w:cs="Arial"/>
                <w:noProof/>
                <w:color w:val="000000"/>
              </w:rPr>
              <w:lastRenderedPageBreak/>
              <w:t>gestion de la recepción, radicación y control tanto digital como físico, de todos los documentos e informes del programa y los contratistas del mismo.                                                                                                                                                                                                                 4. Las demás relacionadas con el desarrollo del objeto contractual.</w:t>
            </w:r>
          </w:p>
          <w:p w14:paraId="0AF2BEF4" w14:textId="77777777" w:rsidR="003B5745" w:rsidRPr="008F72F0" w:rsidRDefault="003B5745" w:rsidP="00A65B7B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D944061" w14:textId="77777777" w:rsidR="003B5745" w:rsidRDefault="003B5745" w:rsidP="00A65B7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  <w:r w:rsidRPr="001457AA">
              <w:rPr>
                <w:rFonts w:ascii="Arial" w:hAnsi="Arial" w:cs="Arial"/>
                <w:noProof/>
                <w:sz w:val="22"/>
                <w:szCs w:val="22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cé</w:t>
            </w:r>
            <w:r w:rsidRPr="001457AA">
              <w:rPr>
                <w:rFonts w:ascii="Arial" w:hAnsi="Arial" w:cs="Arial"/>
                <w:noProof/>
                <w:sz w:val="22"/>
                <w:szCs w:val="22"/>
              </w:rPr>
              <w:t xml:space="preserve"> jornadas recreativas en la plazoleta principal del parque Vegas de Comfandi</w:t>
            </w:r>
          </w:p>
          <w:p w14:paraId="5B768362" w14:textId="77777777" w:rsidR="003B5745" w:rsidRDefault="003B5745" w:rsidP="00A65B7B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6C9B1EA4" w14:textId="77777777" w:rsidR="003B5745" w:rsidRDefault="003B5745" w:rsidP="00A65B7B">
            <w:pPr>
              <w:suppressAutoHyphens w:val="0"/>
              <w:jc w:val="both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apoyé la jornada de la ciudadela de la alegria realizada por la secretaria del deporte y la recreacion.</w:t>
            </w:r>
          </w:p>
          <w:p w14:paraId="15F363D4" w14:textId="77777777" w:rsidR="003B5745" w:rsidRPr="00E71E1F" w:rsidRDefault="003B5745" w:rsidP="00A65B7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549855F" w14:textId="77777777" w:rsidR="003B5745" w:rsidRDefault="003B5745" w:rsidP="00A65B7B">
            <w:pPr>
              <w:rPr>
                <w:color w:val="000000"/>
              </w:rPr>
            </w:pPr>
          </w:p>
          <w:p w14:paraId="608E60AE" w14:textId="77777777" w:rsidR="003B5745" w:rsidRDefault="003B5745" w:rsidP="00A65B7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 No realicé esta actividad en este periodo.</w:t>
            </w:r>
          </w:p>
          <w:p w14:paraId="511FE4E0" w14:textId="77777777" w:rsidR="003B5745" w:rsidRDefault="003B5745" w:rsidP="00A65B7B">
            <w:pPr>
              <w:rPr>
                <w:color w:val="000000"/>
              </w:rPr>
            </w:pPr>
          </w:p>
          <w:p w14:paraId="4F9C5445" w14:textId="77777777" w:rsidR="003B5745" w:rsidRPr="00A74105" w:rsidRDefault="003B5745" w:rsidP="00A65B7B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Pr="001457AA">
              <w:rPr>
                <w:rFonts w:ascii="Arial" w:hAnsi="Arial" w:cs="Arial"/>
                <w:sz w:val="22"/>
                <w:szCs w:val="22"/>
                <w:lang w:eastAsia="es-CO"/>
              </w:rPr>
              <w:t>reali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>cé</w:t>
            </w:r>
            <w:r w:rsidRPr="001457AA">
              <w:rPr>
                <w:rFonts w:ascii="Arial" w:hAnsi="Arial" w:cs="Arial"/>
                <w:sz w:val="22"/>
                <w:szCs w:val="22"/>
                <w:lang w:eastAsia="es-CO"/>
              </w:rPr>
              <w:t xml:space="preserve"> jornadas recreativas en la Corporación ALAS con sentido social.</w:t>
            </w:r>
          </w:p>
          <w:p w14:paraId="3B59AE50" w14:textId="77777777" w:rsidR="003B5745" w:rsidRPr="00027E03" w:rsidRDefault="003B5745" w:rsidP="00A65B7B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7A810555" w14:textId="77777777" w:rsidR="003B5745" w:rsidRPr="00E71E1F" w:rsidRDefault="003B5745" w:rsidP="00A65B7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2B678A7" w14:textId="77777777" w:rsidR="003B5745" w:rsidRDefault="003B5745" w:rsidP="00A65B7B">
            <w:pPr>
              <w:rPr>
                <w:color w:val="000000"/>
              </w:rPr>
            </w:pPr>
          </w:p>
          <w:p w14:paraId="6D3F725C" w14:textId="77777777" w:rsidR="003B5745" w:rsidRDefault="003B5745" w:rsidP="00A65B7B">
            <w:pPr>
              <w:rPr>
                <w:color w:val="000000"/>
              </w:rPr>
            </w:pPr>
          </w:p>
          <w:p w14:paraId="36132F81" w14:textId="77777777" w:rsidR="003B5745" w:rsidRDefault="003B5745" w:rsidP="00A65B7B">
            <w:pPr>
              <w:rPr>
                <w:color w:val="000000"/>
              </w:rPr>
            </w:pPr>
          </w:p>
          <w:p w14:paraId="191239EA" w14:textId="77777777" w:rsidR="003B5745" w:rsidRPr="005D5BD8" w:rsidRDefault="003B5745" w:rsidP="00A65B7B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</w:tc>
      </w:tr>
    </w:tbl>
    <w:p w14:paraId="7C4CC040" w14:textId="77777777" w:rsidR="003B5745" w:rsidRPr="003B5745" w:rsidRDefault="003B5745">
      <w:pPr>
        <w:pStyle w:val="Textoindependiente"/>
        <w:rPr>
          <w:rFonts w:ascii="Arial" w:hAnsi="Arial" w:cs="Arial"/>
          <w:b/>
        </w:rPr>
      </w:pPr>
    </w:p>
    <w:p w14:paraId="2F4B4DFE" w14:textId="77777777" w:rsidR="007D197A" w:rsidRDefault="007D197A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4083"/>
        <w:gridCol w:w="4790"/>
      </w:tblGrid>
      <w:tr w:rsidR="003B5745" w:rsidRPr="005D5BD8" w14:paraId="109DF842" w14:textId="77777777" w:rsidTr="00A65B7B">
        <w:trPr>
          <w:trHeight w:val="1900"/>
          <w:jc w:val="center"/>
        </w:trPr>
        <w:tc>
          <w:tcPr>
            <w:tcW w:w="466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44F583" w14:textId="77777777" w:rsidR="003B5745" w:rsidRPr="009A56B4" w:rsidRDefault="003B5745" w:rsidP="00A65B7B">
            <w:pPr>
              <w:rPr>
                <w:rFonts w:ascii="Arial" w:hAnsi="Arial" w:cs="Arial"/>
                <w:color w:val="000000"/>
              </w:rPr>
            </w:pPr>
            <w:r w:rsidRPr="00A65713">
              <w:rPr>
                <w:rFonts w:ascii="Arial" w:hAnsi="Arial" w:cs="Arial"/>
                <w:noProof/>
                <w:color w:val="000000"/>
              </w:rPr>
              <w:t>1.Apoyar en el desarrollo de las actividades facilitando los procesos del proyecto. Organizar las experiencias de juego, lúdica y recreación para los niños y niñas de primera infancia, a través de ofrecer apoyo en el registro y revisión de los beneficiarios del proyecto a través de la plataforma SIDER, en la presentación de informes y bases de datos, correspondiente a las jornadas y eventos.                                                                                                          2. Acompañar  las actividades operativas, logísticas o asistenciales de carácter misional del área de fomento en relación con las otras de la Secretaría de Deporte y la Recreación                                                                                                                                                                                                                      3. ofrecer apoyo tecnico en la gestion de la recepción, radicación y control tanto digital como físico, de todos los documentos e informes del programa y los contratistas del mismo.                                                                                                                                                                                                                 4. Las demás relacionadas con el desarrollo del objeto contractual.</w:t>
            </w:r>
          </w:p>
          <w:p w14:paraId="1C8B55C5" w14:textId="77777777" w:rsidR="003B5745" w:rsidRPr="008F72F0" w:rsidRDefault="003B5745" w:rsidP="00A65B7B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8661C5E" w14:textId="77777777" w:rsidR="003B5745" w:rsidRDefault="003B5745" w:rsidP="00A65B7B">
            <w:pPr>
              <w:pStyle w:val="NormalWeb"/>
              <w:spacing w:before="0" w:after="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Pr="00A52AE3">
              <w:rPr>
                <w:rFonts w:ascii="Arial" w:hAnsi="Arial" w:cs="Arial"/>
                <w:noProof/>
                <w:sz w:val="22"/>
                <w:szCs w:val="22"/>
              </w:rPr>
              <w:t>Brindé apoyo en el desarrollo de las actividades y jornadas recreativas en el parque principal del barrio Vegas de Comfandi, cancha múltiple del barrio Ciudadela Comfandi, parque barrio Caney Especial, parque Ciudad Real.</w:t>
            </w:r>
          </w:p>
          <w:p w14:paraId="705B05A8" w14:textId="77777777" w:rsidR="003B5745" w:rsidRDefault="003B5745" w:rsidP="00A65B7B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6EF4F11E" w14:textId="77777777" w:rsidR="003B5745" w:rsidRPr="00E71E1F" w:rsidRDefault="003B5745" w:rsidP="00A65B7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Pr="00A52AE3">
              <w:rPr>
                <w:rFonts w:ascii="Arial" w:eastAsia="NSimSun" w:hAnsi="Arial" w:cs="Arial"/>
                <w:noProof/>
                <w:sz w:val="22"/>
                <w:szCs w:val="22"/>
                <w:lang w:bidi="hi-IN"/>
              </w:rPr>
              <w:t>Apoyé en el ingreso de beneficiarios en la plataforma SIDER atendidos en las jornadas realizadas desde el programa .</w:t>
            </w:r>
          </w:p>
          <w:p w14:paraId="45D30C1A" w14:textId="77777777" w:rsidR="003B5745" w:rsidRDefault="003B5745" w:rsidP="00A65B7B">
            <w:pPr>
              <w:rPr>
                <w:color w:val="000000"/>
              </w:rPr>
            </w:pPr>
          </w:p>
          <w:p w14:paraId="4C841331" w14:textId="77777777" w:rsidR="003B5745" w:rsidRDefault="003B5745" w:rsidP="00A65B7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Pr="00A52AE3">
              <w:rPr>
                <w:rFonts w:ascii="Arial" w:hAnsi="Arial" w:cs="Arial"/>
                <w:color w:val="000000"/>
              </w:rPr>
              <w:t xml:space="preserve">Asistí a la Mesa de trabajo presencial con la zonal y con el Coordinador </w:t>
            </w:r>
            <w:proofErr w:type="gramStart"/>
            <w:r w:rsidRPr="00A52AE3">
              <w:rPr>
                <w:rFonts w:ascii="Arial" w:hAnsi="Arial" w:cs="Arial"/>
                <w:color w:val="000000"/>
              </w:rPr>
              <w:t>Técnico ,</w:t>
            </w:r>
            <w:proofErr w:type="gramEnd"/>
            <w:r w:rsidRPr="00A52AE3">
              <w:rPr>
                <w:rFonts w:ascii="Arial" w:hAnsi="Arial" w:cs="Arial"/>
                <w:color w:val="000000"/>
              </w:rPr>
              <w:t xml:space="preserve"> con el fin de realizar ajustes del cronograma de actividades y parrilla en puntos de atención de actividades de campo</w:t>
            </w:r>
          </w:p>
          <w:p w14:paraId="01E11F2A" w14:textId="77777777" w:rsidR="003B5745" w:rsidRDefault="003B5745" w:rsidP="00A65B7B">
            <w:pPr>
              <w:rPr>
                <w:color w:val="000000"/>
              </w:rPr>
            </w:pPr>
          </w:p>
          <w:p w14:paraId="34753200" w14:textId="77777777" w:rsidR="003B5745" w:rsidRPr="00A74105" w:rsidRDefault="003B5745" w:rsidP="00A65B7B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Pr="00A52AE3">
              <w:rPr>
                <w:rFonts w:ascii="Arial" w:hAnsi="Arial" w:cs="Arial"/>
                <w:sz w:val="22"/>
                <w:szCs w:val="22"/>
                <w:lang w:eastAsia="es-CO"/>
              </w:rPr>
              <w:t xml:space="preserve">Participé en la Mesa de trabajo con la Coordinadora General y la </w:t>
            </w:r>
            <w:proofErr w:type="gramStart"/>
            <w:r w:rsidRPr="00A52AE3">
              <w:rPr>
                <w:rFonts w:ascii="Arial" w:hAnsi="Arial" w:cs="Arial"/>
                <w:sz w:val="22"/>
                <w:szCs w:val="22"/>
                <w:lang w:eastAsia="es-CO"/>
              </w:rPr>
              <w:t>zonal ,</w:t>
            </w:r>
            <w:proofErr w:type="gramEnd"/>
            <w:r w:rsidRPr="00A52AE3">
              <w:rPr>
                <w:rFonts w:ascii="Arial" w:hAnsi="Arial" w:cs="Arial"/>
                <w:sz w:val="22"/>
                <w:szCs w:val="22"/>
                <w:lang w:eastAsia="es-CO"/>
              </w:rPr>
              <w:t xml:space="preserve"> para revisión de cumplimiento de metas y documentos del Sistema de Gestión de Calidad.</w:t>
            </w:r>
          </w:p>
          <w:p w14:paraId="0F0BF622" w14:textId="77777777" w:rsidR="003B5745" w:rsidRPr="00027E03" w:rsidRDefault="003B5745" w:rsidP="00A65B7B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58EE2F72" w14:textId="77777777" w:rsidR="003B5745" w:rsidRPr="00E71E1F" w:rsidRDefault="003B5745" w:rsidP="00A65B7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49F11FD" w14:textId="77777777" w:rsidR="003B5745" w:rsidRDefault="003B5745" w:rsidP="00A65B7B">
            <w:pPr>
              <w:rPr>
                <w:color w:val="000000"/>
              </w:rPr>
            </w:pPr>
          </w:p>
          <w:p w14:paraId="2581EE21" w14:textId="77777777" w:rsidR="003B5745" w:rsidRDefault="003B5745" w:rsidP="00A65B7B">
            <w:pPr>
              <w:rPr>
                <w:color w:val="000000"/>
              </w:rPr>
            </w:pPr>
          </w:p>
          <w:p w14:paraId="04992BF4" w14:textId="77777777" w:rsidR="003B5745" w:rsidRDefault="003B5745" w:rsidP="00A65B7B">
            <w:pPr>
              <w:rPr>
                <w:color w:val="000000"/>
              </w:rPr>
            </w:pPr>
          </w:p>
          <w:p w14:paraId="0337D974" w14:textId="77777777" w:rsidR="003B5745" w:rsidRPr="005D5BD8" w:rsidRDefault="003B5745" w:rsidP="00A65B7B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</w:tc>
      </w:tr>
    </w:tbl>
    <w:p w14:paraId="76FBDE17" w14:textId="77777777" w:rsidR="007D197A" w:rsidRPr="003B5745" w:rsidRDefault="007D197A" w:rsidP="0092241A">
      <w:pPr>
        <w:pStyle w:val="Default"/>
        <w:rPr>
          <w:lang w:val="es-ES"/>
        </w:rPr>
      </w:pPr>
    </w:p>
    <w:p w14:paraId="378409DF" w14:textId="77777777" w:rsidR="007D197A" w:rsidRDefault="007D197A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t xml:space="preserve"> </w:t>
      </w:r>
      <w:r w:rsidRPr="002A5A29">
        <w:rPr>
          <w:rFonts w:ascii="Calibri" w:hAnsi="Calibri" w:cs="Calibri"/>
          <w:color w:val="000000"/>
          <w:sz w:val="20"/>
          <w:szCs w:val="20"/>
        </w:rPr>
        <w:t> </w:t>
      </w:r>
    </w:p>
    <w:p w14:paraId="359D2BDA" w14:textId="77777777" w:rsidR="003B5745" w:rsidRDefault="003B5745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719B0907" w14:textId="77777777" w:rsidR="003B5745" w:rsidRPr="00BA1E44" w:rsidRDefault="003B5745" w:rsidP="00BA1E44">
      <w:pPr>
        <w:pStyle w:val="NormalWeb"/>
        <w:spacing w:before="0" w:beforeAutospacing="0" w:after="0" w:afterAutospacing="0"/>
        <w:jc w:val="both"/>
      </w:pPr>
    </w:p>
    <w:p w14:paraId="5F7B910B" w14:textId="77777777" w:rsidR="007D197A" w:rsidRDefault="007D197A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22783574" w14:textId="77777777" w:rsidR="007D197A" w:rsidRDefault="007D197A" w:rsidP="007C5227">
      <w:pPr>
        <w:pStyle w:val="Textoindependiente"/>
        <w:rPr>
          <w:rFonts w:ascii="Arial" w:hAnsi="Arial" w:cs="Arial"/>
          <w:b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4086"/>
        <w:gridCol w:w="4787"/>
      </w:tblGrid>
      <w:tr w:rsidR="003B5745" w:rsidRPr="005D5BD8" w14:paraId="578D7A9D" w14:textId="77777777" w:rsidTr="00A65B7B">
        <w:trPr>
          <w:trHeight w:val="1900"/>
          <w:jc w:val="center"/>
        </w:trPr>
        <w:tc>
          <w:tcPr>
            <w:tcW w:w="466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A62018E" w14:textId="77777777" w:rsidR="003B5745" w:rsidRPr="009A56B4" w:rsidRDefault="003B5745" w:rsidP="00A65B7B">
            <w:pPr>
              <w:rPr>
                <w:rFonts w:ascii="Arial" w:hAnsi="Arial" w:cs="Arial"/>
                <w:color w:val="000000"/>
              </w:rPr>
            </w:pPr>
            <w:r w:rsidRPr="00A65713">
              <w:rPr>
                <w:rFonts w:ascii="Arial" w:hAnsi="Arial" w:cs="Arial"/>
                <w:noProof/>
                <w:color w:val="000000"/>
              </w:rPr>
              <w:t>1.Apoyar en el desarrollo de las actividades facilitando los procesos del proyecto. Organizar las experiencias de juego, lúdica y recreación para los niños y niñas de primera infancia, a través de ofrecer apoyo en el registro y revisión de los beneficiarios del proyecto a través de la plataforma SIDER, en la presentación de informes y bases de datos, correspondiente a las jornadas y eventos.                                                                                                          2. Acompañar  las actividades operativas, logísticas o asistenciales de carácter misional del área de fomento en relación con las otras de la Secretaría de Deporte y la Recreación                                                                                                                                                                                                                      3. ofrecer apoyo tecnico en la gestion de la recepción, radicación y control tanto digital como físico, de todos los documentos e informes del programa y los contratistas del mismo.                                                                                                                                                                                                                 4. Las demás relacionadas con el desarrollo del objeto contractual.</w:t>
            </w:r>
          </w:p>
          <w:p w14:paraId="0CE26720" w14:textId="77777777" w:rsidR="003B5745" w:rsidRPr="008F72F0" w:rsidRDefault="003B5745" w:rsidP="00A65B7B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9AF57D" w14:textId="77777777" w:rsidR="003B5745" w:rsidRDefault="003B5745" w:rsidP="00A65B7B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Pr="00A52AE3">
              <w:rPr>
                <w:rFonts w:ascii="Arial" w:hAnsi="Arial" w:cs="Arial"/>
                <w:noProof/>
                <w:sz w:val="22"/>
                <w:szCs w:val="22"/>
              </w:rPr>
              <w:t xml:space="preserve">Brindé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 apoyo en la </w:t>
            </w:r>
            <w:r w:rsidRPr="000317B0">
              <w:rPr>
                <w:rFonts w:ascii="Arial" w:eastAsia="Arial" w:hAnsi="Arial" w:cs="Arial"/>
                <w:sz w:val="22"/>
                <w:szCs w:val="22"/>
              </w:rPr>
              <w:t>Solicitud de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 w:rsidRPr="000317B0">
              <w:rPr>
                <w:rFonts w:ascii="Arial" w:eastAsia="Arial" w:hAnsi="Arial" w:cs="Arial"/>
                <w:sz w:val="22"/>
                <w:szCs w:val="22"/>
              </w:rPr>
              <w:t xml:space="preserve"> profesor de Aero rumba, para evento en el parque los pinos, entrada polvorines, donde se busca sensibilizar sobre el ejercicio físico y hacer ese día la actividad física</w:t>
            </w:r>
          </w:p>
          <w:p w14:paraId="27C8A576" w14:textId="77777777" w:rsidR="003B5745" w:rsidRDefault="003B5745" w:rsidP="00A65B7B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57806CAB" w14:textId="77777777" w:rsidR="003B5745" w:rsidRPr="00E71E1F" w:rsidRDefault="003B5745" w:rsidP="00A65B7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Pr="00A52AE3">
              <w:rPr>
                <w:rFonts w:ascii="Arial" w:eastAsia="NSimSun" w:hAnsi="Arial" w:cs="Arial"/>
                <w:noProof/>
                <w:sz w:val="22"/>
                <w:szCs w:val="22"/>
                <w:lang w:bidi="hi-IN"/>
              </w:rPr>
              <w:t xml:space="preserve">Apoyé </w:t>
            </w:r>
            <w:r w:rsidRPr="000317B0">
              <w:rPr>
                <w:rFonts w:ascii="Arial" w:eastAsia="Arial" w:hAnsi="Arial" w:cs="Arial"/>
                <w:sz w:val="22"/>
                <w:szCs w:val="22"/>
              </w:rPr>
              <w:t xml:space="preserve"> en la </w:t>
            </w:r>
            <w:r w:rsidRPr="000317B0">
              <w:rPr>
                <w:rFonts w:ascii="Arial" w:hAnsi="Arial" w:cs="Arial"/>
              </w:rPr>
              <w:t>Realización de jornadas Recreativas y lúdicas para los CDI Sol y luna y arcoíris de sueños, ambos ubicados en el barrio ciudad Córdoba.</w:t>
            </w:r>
          </w:p>
          <w:p w14:paraId="74D5BCED" w14:textId="77777777" w:rsidR="003B5745" w:rsidRDefault="003B5745" w:rsidP="00A65B7B">
            <w:pPr>
              <w:rPr>
                <w:color w:val="000000"/>
              </w:rPr>
            </w:pPr>
          </w:p>
          <w:p w14:paraId="46BDC403" w14:textId="77777777" w:rsidR="003B5745" w:rsidRDefault="003B5745" w:rsidP="00A65B7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Pr="000317B0">
              <w:rPr>
                <w:rFonts w:ascii="Arial" w:eastAsia="Arial" w:hAnsi="Arial" w:cs="Arial"/>
                <w:sz w:val="22"/>
                <w:szCs w:val="22"/>
              </w:rPr>
              <w:t>Apoy</w:t>
            </w:r>
            <w:r>
              <w:rPr>
                <w:rFonts w:ascii="Arial" w:eastAsia="Arial" w:hAnsi="Arial" w:cs="Arial"/>
                <w:sz w:val="22"/>
                <w:szCs w:val="22"/>
              </w:rPr>
              <w:t>é</w:t>
            </w:r>
            <w:r w:rsidRPr="000317B0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en l</w:t>
            </w:r>
            <w:r w:rsidRPr="000317B0"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0317B0">
              <w:rPr>
                <w:rFonts w:ascii="Arial" w:eastAsia="Arial" w:hAnsi="Arial" w:cs="Arial"/>
                <w:sz w:val="22"/>
                <w:szCs w:val="22"/>
              </w:rPr>
              <w:t xml:space="preserve"> Jornadas Recreativas y deportivas permanentes los días viernes y sábados para los niños, niñas y adolescentes del barrio los lagos., territorio TIO.</w:t>
            </w:r>
          </w:p>
          <w:p w14:paraId="791580ED" w14:textId="77777777" w:rsidR="003B5745" w:rsidRDefault="003B5745" w:rsidP="00A65B7B">
            <w:pPr>
              <w:rPr>
                <w:color w:val="000000"/>
              </w:rPr>
            </w:pPr>
          </w:p>
          <w:p w14:paraId="48FFFC22" w14:textId="77777777" w:rsidR="003B5745" w:rsidRPr="00A74105" w:rsidRDefault="003B5745" w:rsidP="00A65B7B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>
              <w:rPr>
                <w:rFonts w:ascii="Arial" w:eastAsia="Arial" w:hAnsi="Arial" w:cs="Arial"/>
                <w:sz w:val="22"/>
                <w:szCs w:val="22"/>
              </w:rPr>
              <w:t>no realicé esta actividad en este periodo.</w:t>
            </w:r>
          </w:p>
          <w:p w14:paraId="1F787DE5" w14:textId="77777777" w:rsidR="003B5745" w:rsidRPr="00027E03" w:rsidRDefault="003B5745" w:rsidP="00A65B7B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6C826FFD" w14:textId="77777777" w:rsidR="003B5745" w:rsidRPr="00E71E1F" w:rsidRDefault="003B5745" w:rsidP="00A65B7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30F26C8" w14:textId="77777777" w:rsidR="003B5745" w:rsidRDefault="003B5745" w:rsidP="00A65B7B">
            <w:pPr>
              <w:rPr>
                <w:color w:val="000000"/>
              </w:rPr>
            </w:pPr>
          </w:p>
          <w:p w14:paraId="574FB9D2" w14:textId="77777777" w:rsidR="003B5745" w:rsidRDefault="003B5745" w:rsidP="00A65B7B">
            <w:pPr>
              <w:rPr>
                <w:color w:val="000000"/>
              </w:rPr>
            </w:pPr>
          </w:p>
          <w:p w14:paraId="28988E19" w14:textId="77777777" w:rsidR="003B5745" w:rsidRDefault="003B5745" w:rsidP="00A65B7B">
            <w:pPr>
              <w:rPr>
                <w:color w:val="000000"/>
              </w:rPr>
            </w:pPr>
          </w:p>
          <w:p w14:paraId="7F9022A1" w14:textId="77777777" w:rsidR="003B5745" w:rsidRPr="005D5BD8" w:rsidRDefault="003B5745" w:rsidP="00A65B7B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</w:tc>
      </w:tr>
    </w:tbl>
    <w:p w14:paraId="78A7708A" w14:textId="77777777" w:rsidR="007D197A" w:rsidRPr="003B5745" w:rsidRDefault="007D197A" w:rsidP="002A5A29">
      <w:pPr>
        <w:suppressAutoHyphens w:val="0"/>
        <w:rPr>
          <w:lang w:eastAsia="es-CO"/>
        </w:rPr>
      </w:pPr>
    </w:p>
    <w:p w14:paraId="5D375319" w14:textId="77777777" w:rsidR="007D197A" w:rsidRDefault="007D197A" w:rsidP="0092241A">
      <w:pPr>
        <w:pStyle w:val="Default"/>
        <w:rPr>
          <w:sz w:val="23"/>
          <w:szCs w:val="23"/>
        </w:rPr>
      </w:pPr>
    </w:p>
    <w:p w14:paraId="05D083D6" w14:textId="2819B562" w:rsidR="003B5745" w:rsidRDefault="003B5745" w:rsidP="003B5745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>
        <w:rPr>
          <w:rFonts w:ascii="Arial" w:hAnsi="Arial" w:cs="Arial"/>
        </w:rPr>
        <w:t xml:space="preserve">el </w:t>
      </w:r>
      <w:r>
        <w:rPr>
          <w:rFonts w:ascii="Arial" w:hAnsi="Arial" w:cs="Arial"/>
          <w:noProof/>
        </w:rPr>
        <w:t>26</w:t>
      </w:r>
      <w:r w:rsidRPr="006E5E23">
        <w:rPr>
          <w:rFonts w:ascii="Arial" w:hAnsi="Arial" w:cs="Arial"/>
          <w:noProof/>
        </w:rPr>
        <w:t>/</w:t>
      </w:r>
      <w:r>
        <w:rPr>
          <w:rFonts w:ascii="Arial" w:hAnsi="Arial" w:cs="Arial"/>
          <w:noProof/>
        </w:rPr>
        <w:t>Ago</w:t>
      </w:r>
      <w:r w:rsidRPr="006E5E23">
        <w:rPr>
          <w:rFonts w:ascii="Arial" w:hAnsi="Arial" w:cs="Arial"/>
          <w:noProof/>
        </w:rPr>
        <w:t>/2025</w:t>
      </w:r>
    </w:p>
    <w:p w14:paraId="2B5E4FA2" w14:textId="77777777" w:rsidR="003B5745" w:rsidRDefault="003B5745" w:rsidP="003B5745">
      <w:pPr>
        <w:suppressAutoHyphens w:val="0"/>
        <w:jc w:val="both"/>
        <w:rPr>
          <w:rFonts w:ascii="Arial" w:hAnsi="Arial" w:cs="Arial"/>
        </w:rPr>
      </w:pPr>
    </w:p>
    <w:p w14:paraId="5C21B7BE" w14:textId="77777777" w:rsidR="003B5745" w:rsidRDefault="003B5745" w:rsidP="003B5745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1492CF37" w14:textId="77777777" w:rsidR="003B5745" w:rsidRDefault="003B5745" w:rsidP="003B5745">
      <w:pPr>
        <w:suppressAutoHyphens w:val="0"/>
        <w:jc w:val="both"/>
        <w:rPr>
          <w:rFonts w:ascii="Arial" w:hAnsi="Arial" w:cs="Arial"/>
        </w:rPr>
      </w:pPr>
    </w:p>
    <w:p w14:paraId="5F2426A1" w14:textId="55403621" w:rsidR="003B5745" w:rsidRPr="00A82B09" w:rsidRDefault="002F7711" w:rsidP="003B5745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B69761E" wp14:editId="49B98559">
            <wp:extent cx="1702341" cy="375742"/>
            <wp:effectExtent l="0" t="0" r="0" b="5715"/>
            <wp:docPr id="16249799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4979917" name="Imagen 162497991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572" cy="389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648C91" w14:textId="77777777" w:rsidR="003B5745" w:rsidRDefault="003B5745" w:rsidP="003B5745">
      <w:pPr>
        <w:pStyle w:val="Textoindependiente"/>
        <w:rPr>
          <w:rFonts w:ascii="Arial" w:hAnsi="Arial" w:cs="Arial"/>
          <w:color w:val="000000"/>
        </w:rPr>
      </w:pPr>
    </w:p>
    <w:p w14:paraId="56716FC4" w14:textId="77777777" w:rsidR="003B5745" w:rsidRPr="00A82B09" w:rsidRDefault="003B5745" w:rsidP="003B5745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1151D4B3" w14:textId="77777777" w:rsidR="003B5745" w:rsidRDefault="003B5745" w:rsidP="003B5745">
      <w:pPr>
        <w:pStyle w:val="Textoindependiente"/>
        <w:rPr>
          <w:rFonts w:ascii="Arial" w:hAnsi="Arial" w:cs="Arial"/>
        </w:rPr>
      </w:pPr>
      <w:r>
        <w:rPr>
          <w:rFonts w:ascii="Arial" w:eastAsia="Arial" w:hAnsi="Arial" w:cs="Arial"/>
          <w:color w:val="000000"/>
          <w:sz w:val="22"/>
          <w:szCs w:val="22"/>
        </w:rPr>
        <w:t>SHARON STEPHANY LOZADA TOVAR</w:t>
      </w:r>
      <w:r w:rsidRPr="008445B1">
        <w:rPr>
          <w:rFonts w:ascii="Arial" w:hAnsi="Arial" w:cs="Arial"/>
        </w:rPr>
        <w:tab/>
      </w:r>
    </w:p>
    <w:p w14:paraId="2CB3359C" w14:textId="04905C9A" w:rsidR="003B5745" w:rsidRPr="00A82B09" w:rsidRDefault="003B5745" w:rsidP="003B5745">
      <w:pPr>
        <w:pStyle w:val="Textoindependiente"/>
        <w:rPr>
          <w:rFonts w:ascii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1.032.402.035</w:t>
      </w:r>
      <w:r>
        <w:rPr>
          <w:rFonts w:ascii="Arial" w:hAnsi="Arial" w:cs="Arial"/>
        </w:rPr>
        <w:t xml:space="preserve"> </w:t>
      </w:r>
      <w:r w:rsidRPr="00A82B09">
        <w:rPr>
          <w:rFonts w:ascii="Arial" w:hAnsi="Arial" w:cs="Arial"/>
        </w:rPr>
        <w:t xml:space="preserve">   </w:t>
      </w:r>
    </w:p>
    <w:p w14:paraId="24A59F52" w14:textId="68160439" w:rsidR="007D197A" w:rsidRPr="002F7711" w:rsidRDefault="003B5745" w:rsidP="002F7711">
      <w:pPr>
        <w:pStyle w:val="Default"/>
        <w:rPr>
          <w:sz w:val="23"/>
          <w:szCs w:val="23"/>
        </w:rPr>
      </w:pPr>
      <w:r w:rsidRPr="00A82B09">
        <w:t>CONTRATISTA</w:t>
      </w:r>
    </w:p>
    <w:sectPr w:rsidR="007D197A" w:rsidRPr="002F7711" w:rsidSect="007D197A">
      <w:headerReference w:type="default" r:id="rId9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8BF19" w14:textId="77777777" w:rsidR="00AA6E80" w:rsidRDefault="00AA6E80">
      <w:r>
        <w:separator/>
      </w:r>
    </w:p>
  </w:endnote>
  <w:endnote w:type="continuationSeparator" w:id="0">
    <w:p w14:paraId="1A0F4892" w14:textId="77777777" w:rsidR="00AA6E80" w:rsidRDefault="00AA6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tarSymbol">
    <w:altName w:val="MS Gothic"/>
    <w:panose1 w:val="020B0604020202020204"/>
    <w:charset w:val="00"/>
    <w:family w:val="roman"/>
    <w:notTrueType/>
    <w:pitch w:val="default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45FA9" w14:textId="77777777" w:rsidR="00AA6E80" w:rsidRDefault="00AA6E80">
      <w:r>
        <w:separator/>
      </w:r>
    </w:p>
  </w:footnote>
  <w:footnote w:type="continuationSeparator" w:id="0">
    <w:p w14:paraId="5C52CAF6" w14:textId="77777777" w:rsidR="00AA6E80" w:rsidRDefault="00AA6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AEA20" w14:textId="77777777" w:rsidR="00F55A22" w:rsidRPr="000005A3" w:rsidRDefault="00F55A22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3884AAD6" w14:textId="77777777" w:rsidR="00F55A22" w:rsidRPr="000005A3" w:rsidRDefault="00F55A22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Pr="0092241A">
      <w:rPr>
        <w:rFonts w:ascii="Arial" w:hAnsi="Arial" w:cs="Arial"/>
        <w:b/>
        <w:bCs/>
        <w:lang w:val="es-MX"/>
      </w:rPr>
      <w:t>4162.010.26.1</w:t>
    </w:r>
    <w:r w:rsidRPr="008445B1">
      <w:rPr>
        <w:rFonts w:ascii="Arial" w:hAnsi="Arial" w:cs="Arial"/>
        <w:b/>
        <w:bCs/>
        <w:lang w:val="es-MX"/>
      </w:rPr>
      <w:t>.</w:t>
    </w:r>
    <w:r w:rsidR="006A4927" w:rsidRPr="006E5E23">
      <w:rPr>
        <w:rFonts w:ascii="Arial" w:hAnsi="Arial" w:cs="Arial"/>
        <w:b/>
        <w:bCs/>
        <w:noProof/>
        <w:lang w:val="es-MX"/>
      </w:rPr>
      <w:t>4162.010.26.1.0080-2025</w:t>
    </w:r>
    <w:r w:rsidRPr="008445B1">
      <w:rPr>
        <w:rFonts w:ascii="Arial" w:hAnsi="Arial" w:cs="Arial"/>
        <w:b/>
        <w:bCs/>
        <w:lang w:val="es-MX"/>
      </w:rPr>
      <w:t xml:space="preserve"> -2</w:t>
    </w:r>
    <w:r w:rsidRPr="0092241A">
      <w:rPr>
        <w:rFonts w:ascii="Arial" w:hAnsi="Arial" w:cs="Arial"/>
        <w:b/>
        <w:bCs/>
        <w:lang w:val="es-MX"/>
      </w:rPr>
      <w:t>02</w:t>
    </w:r>
    <w:r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54203477">
    <w:abstractNumId w:val="9"/>
  </w:num>
  <w:num w:numId="2" w16cid:durableId="178281932">
    <w:abstractNumId w:val="1"/>
  </w:num>
  <w:num w:numId="3" w16cid:durableId="1899125275">
    <w:abstractNumId w:val="4"/>
  </w:num>
  <w:num w:numId="4" w16cid:durableId="1164972540">
    <w:abstractNumId w:val="2"/>
  </w:num>
  <w:num w:numId="5" w16cid:durableId="419065813">
    <w:abstractNumId w:val="0"/>
  </w:num>
  <w:num w:numId="6" w16cid:durableId="1533301104">
    <w:abstractNumId w:val="10"/>
  </w:num>
  <w:num w:numId="7" w16cid:durableId="809859818">
    <w:abstractNumId w:val="20"/>
  </w:num>
  <w:num w:numId="8" w16cid:durableId="937636934">
    <w:abstractNumId w:val="19"/>
  </w:num>
  <w:num w:numId="9" w16cid:durableId="318464663">
    <w:abstractNumId w:val="17"/>
  </w:num>
  <w:num w:numId="10" w16cid:durableId="568461544">
    <w:abstractNumId w:val="15"/>
  </w:num>
  <w:num w:numId="11" w16cid:durableId="1076560306">
    <w:abstractNumId w:val="3"/>
  </w:num>
  <w:num w:numId="12" w16cid:durableId="1085303244">
    <w:abstractNumId w:val="14"/>
  </w:num>
  <w:num w:numId="13" w16cid:durableId="74480158">
    <w:abstractNumId w:val="21"/>
  </w:num>
  <w:num w:numId="14" w16cid:durableId="1215502514">
    <w:abstractNumId w:val="12"/>
  </w:num>
  <w:num w:numId="15" w16cid:durableId="2034961504">
    <w:abstractNumId w:val="13"/>
  </w:num>
  <w:num w:numId="16" w16cid:durableId="1180699888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1884322191">
    <w:abstractNumId w:val="16"/>
    <w:lvlOverride w:ilvl="0">
      <w:lvl w:ilvl="0">
        <w:numFmt w:val="decimal"/>
        <w:lvlText w:val="%1."/>
        <w:lvlJc w:val="left"/>
      </w:lvl>
    </w:lvlOverride>
  </w:num>
  <w:num w:numId="18" w16cid:durableId="1916085932">
    <w:abstractNumId w:val="18"/>
    <w:lvlOverride w:ilvl="0">
      <w:lvl w:ilvl="0">
        <w:numFmt w:val="decimal"/>
        <w:lvlText w:val="%1."/>
        <w:lvlJc w:val="left"/>
      </w:lvl>
    </w:lvlOverride>
  </w:num>
  <w:num w:numId="19" w16cid:durableId="822359642">
    <w:abstractNumId w:val="22"/>
    <w:lvlOverride w:ilvl="0">
      <w:lvl w:ilvl="0">
        <w:numFmt w:val="decimal"/>
        <w:lvlText w:val="%1."/>
        <w:lvlJc w:val="left"/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1334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2F7711"/>
    <w:rsid w:val="0030174E"/>
    <w:rsid w:val="0030273A"/>
    <w:rsid w:val="00305F51"/>
    <w:rsid w:val="003065E2"/>
    <w:rsid w:val="003071F7"/>
    <w:rsid w:val="00310A8F"/>
    <w:rsid w:val="00317EFA"/>
    <w:rsid w:val="00322017"/>
    <w:rsid w:val="00322EA3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41EA"/>
    <w:rsid w:val="003855C0"/>
    <w:rsid w:val="00391B2A"/>
    <w:rsid w:val="003938D2"/>
    <w:rsid w:val="003A4FAD"/>
    <w:rsid w:val="003A55A7"/>
    <w:rsid w:val="003A5859"/>
    <w:rsid w:val="003A5EEA"/>
    <w:rsid w:val="003B0CE6"/>
    <w:rsid w:val="003B5745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0FD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5F646B"/>
    <w:rsid w:val="00602845"/>
    <w:rsid w:val="00602F1D"/>
    <w:rsid w:val="0060302C"/>
    <w:rsid w:val="00604470"/>
    <w:rsid w:val="00605573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A4927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97A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6D5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2470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57726"/>
    <w:rsid w:val="00A63A04"/>
    <w:rsid w:val="00A63C86"/>
    <w:rsid w:val="00A656D4"/>
    <w:rsid w:val="00A65EF1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A6E80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2511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30A0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1399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17758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55A22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A7C375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7E82B-379F-4D9C-8E41-DD2B2675E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1076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MOISES ALBERTO BARON SINISTERRA</cp:lastModifiedBy>
  <cp:revision>5</cp:revision>
  <cp:lastPrinted>2025-08-23T02:54:00Z</cp:lastPrinted>
  <dcterms:created xsi:type="dcterms:W3CDTF">2025-07-01T16:36:00Z</dcterms:created>
  <dcterms:modified xsi:type="dcterms:W3CDTF">2025-08-24T03:14:00Z</dcterms:modified>
</cp:coreProperties>
</file>